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D34421" w:rsidRDefault="00A23B3E" w:rsidP="00ED203E">
      <w:pPr>
        <w:pStyle w:val="SectionTitle"/>
        <w:spacing w:before="0"/>
        <w:rPr>
          <w:rFonts w:ascii="Arial" w:hAnsi="Arial" w:cs="Arial"/>
          <w:b w:val="0"/>
          <w:color w:val="000000"/>
          <w:sz w:val="18"/>
          <w:szCs w:val="18"/>
        </w:rPr>
      </w:pPr>
      <w:r w:rsidRPr="00D34421">
        <w:rPr>
          <w:rFonts w:ascii="Arial" w:hAnsi="Arial" w:cs="Arial"/>
          <w:color w:val="000000"/>
          <w:w w:val="0"/>
          <w:sz w:val="18"/>
          <w:szCs w:val="18"/>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rsidRPr="00D34421">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A23B3E">
            <w:pPr>
              <w:rPr>
                <w:sz w:val="16"/>
                <w:szCs w:val="16"/>
              </w:rPr>
            </w:pPr>
            <w:r w:rsidRPr="0025318F">
              <w:rPr>
                <w:rFonts w:ascii="Arial" w:hAnsi="Arial" w:cs="Arial"/>
                <w:b/>
                <w:sz w:val="16"/>
                <w:szCs w:val="16"/>
              </w:rPr>
              <w:t xml:space="preserve">Identità del committente </w:t>
            </w:r>
            <w:r w:rsidRPr="0025318F">
              <w:rPr>
                <w:rFonts w:ascii="Arial" w:hAnsi="Arial" w:cs="Arial"/>
                <w:sz w:val="16"/>
                <w:szCs w:val="16"/>
              </w:rPr>
              <w:t>(</w:t>
            </w:r>
            <w:r w:rsidRPr="0025318F">
              <w:rPr>
                <w:rStyle w:val="Rimandonotaapidipagina"/>
                <w:rFonts w:ascii="Arial" w:hAnsi="Arial" w:cs="Arial"/>
                <w:sz w:val="16"/>
                <w:szCs w:val="16"/>
              </w:rPr>
              <w:footnoteReference w:id="3"/>
            </w:r>
            <w:r w:rsidRPr="0025318F">
              <w:rPr>
                <w:rFonts w:ascii="Arial" w:hAnsi="Arial" w:cs="Arial"/>
                <w:sz w:val="16"/>
                <w:szCs w:val="16"/>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A23B3E">
            <w:pPr>
              <w:rPr>
                <w:sz w:val="16"/>
                <w:szCs w:val="16"/>
              </w:rPr>
            </w:pPr>
            <w:r w:rsidRPr="0025318F">
              <w:rPr>
                <w:rFonts w:ascii="Arial" w:hAnsi="Arial" w:cs="Arial"/>
                <w:b/>
                <w:sz w:val="16"/>
                <w:szCs w:val="16"/>
              </w:rPr>
              <w:t>Risposta:</w:t>
            </w:r>
          </w:p>
        </w:tc>
      </w:tr>
      <w:tr w:rsidR="00A23B3E" w:rsidRPr="00D34421"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A23B3E">
            <w:pPr>
              <w:rPr>
                <w:rFonts w:ascii="Arial" w:hAnsi="Arial" w:cs="Arial"/>
                <w:color w:val="000000"/>
                <w:sz w:val="16"/>
                <w:szCs w:val="16"/>
              </w:rPr>
            </w:pPr>
            <w:r w:rsidRPr="0025318F">
              <w:rPr>
                <w:rFonts w:ascii="Arial" w:hAnsi="Arial" w:cs="Arial"/>
                <w:color w:val="000000"/>
                <w:sz w:val="16"/>
                <w:szCs w:val="16"/>
              </w:rPr>
              <w:t xml:space="preserve">Nome: </w:t>
            </w:r>
          </w:p>
          <w:p w:rsidR="00A23B3E" w:rsidRPr="0025318F" w:rsidRDefault="00A23B3E">
            <w:pPr>
              <w:rPr>
                <w:color w:val="000000"/>
                <w:sz w:val="16"/>
                <w:szCs w:val="16"/>
              </w:rPr>
            </w:pPr>
            <w:r w:rsidRPr="0025318F">
              <w:rPr>
                <w:rFonts w:ascii="Arial" w:hAnsi="Arial" w:cs="Arial"/>
                <w:color w:val="000000"/>
                <w:sz w:val="16"/>
                <w:szCs w:val="16"/>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25318F" w:rsidRDefault="009F2D2E" w:rsidP="009F2D2E">
            <w:pPr>
              <w:rPr>
                <w:rFonts w:ascii="Arial" w:hAnsi="Arial" w:cs="Arial"/>
                <w:color w:val="000000"/>
                <w:sz w:val="16"/>
                <w:szCs w:val="16"/>
              </w:rPr>
            </w:pPr>
            <w:r w:rsidRPr="0025318F">
              <w:rPr>
                <w:rFonts w:ascii="Arial" w:hAnsi="Arial" w:cs="Arial"/>
                <w:color w:val="000000"/>
                <w:sz w:val="16"/>
                <w:szCs w:val="16"/>
              </w:rPr>
              <w:t>AZIENDA ULSS N. 7 PEDEMONTANA – Via dei Lotti, 40 – 36061 Bassano del Grappa (VI)</w:t>
            </w:r>
          </w:p>
          <w:p w:rsidR="00A23B3E" w:rsidRPr="0025318F" w:rsidRDefault="009F2D2E" w:rsidP="009F2D2E">
            <w:pPr>
              <w:rPr>
                <w:color w:val="000000"/>
                <w:sz w:val="16"/>
                <w:szCs w:val="16"/>
              </w:rPr>
            </w:pPr>
            <w:r w:rsidRPr="0025318F">
              <w:rPr>
                <w:rFonts w:ascii="Arial" w:hAnsi="Arial" w:cs="Arial"/>
                <w:color w:val="000000"/>
                <w:sz w:val="16"/>
                <w:szCs w:val="16"/>
              </w:rPr>
              <w:t>00913430245</w:t>
            </w:r>
            <w:r w:rsidR="00A23B3E" w:rsidRPr="0025318F">
              <w:rPr>
                <w:rFonts w:ascii="Arial" w:hAnsi="Arial" w:cs="Arial"/>
                <w:color w:val="000000"/>
                <w:sz w:val="16"/>
                <w:szCs w:val="16"/>
              </w:rPr>
              <w:t xml:space="preserve">  </w:t>
            </w:r>
          </w:p>
        </w:tc>
      </w:tr>
      <w:tr w:rsidR="00A23B3E" w:rsidRPr="00D34421"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A23B3E">
            <w:pPr>
              <w:rPr>
                <w:sz w:val="16"/>
                <w:szCs w:val="16"/>
              </w:rPr>
            </w:pPr>
            <w:r w:rsidRPr="0025318F">
              <w:rPr>
                <w:rFonts w:ascii="Arial" w:hAnsi="Arial" w:cs="Arial"/>
                <w:b/>
                <w:sz w:val="16"/>
                <w:szCs w:val="16"/>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A23B3E">
            <w:pPr>
              <w:rPr>
                <w:sz w:val="16"/>
                <w:szCs w:val="16"/>
              </w:rPr>
            </w:pPr>
            <w:r w:rsidRPr="0025318F">
              <w:rPr>
                <w:rFonts w:ascii="Arial" w:hAnsi="Arial" w:cs="Arial"/>
                <w:b/>
                <w:sz w:val="16"/>
                <w:szCs w:val="16"/>
              </w:rPr>
              <w:t>Risposta:</w:t>
            </w:r>
          </w:p>
        </w:tc>
      </w:tr>
      <w:tr w:rsidR="00A23B3E" w:rsidRPr="00D3442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A23B3E">
            <w:pPr>
              <w:rPr>
                <w:sz w:val="16"/>
                <w:szCs w:val="16"/>
              </w:rPr>
            </w:pPr>
            <w:r w:rsidRPr="0025318F">
              <w:rPr>
                <w:rFonts w:ascii="Arial" w:hAnsi="Arial" w:cs="Arial"/>
                <w:sz w:val="16"/>
                <w:szCs w:val="16"/>
              </w:rPr>
              <w:t>Titolo o breve descrizione dell'appalto (</w:t>
            </w:r>
            <w:r w:rsidRPr="0025318F">
              <w:rPr>
                <w:rStyle w:val="Rimandonotaapidipagina"/>
                <w:rFonts w:ascii="Arial" w:hAnsi="Arial" w:cs="Arial"/>
                <w:sz w:val="16"/>
                <w:szCs w:val="16"/>
              </w:rPr>
              <w:footnoteReference w:id="4"/>
            </w:r>
            <w:r w:rsidRPr="0025318F">
              <w:rPr>
                <w:rFonts w:ascii="Arial" w:hAnsi="Arial" w:cs="Arial"/>
                <w:sz w:val="16"/>
                <w:szCs w:val="16"/>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E0B88" w:rsidRPr="0025318F" w:rsidRDefault="00A811DA" w:rsidP="00D34421">
            <w:pPr>
              <w:jc w:val="both"/>
              <w:rPr>
                <w:rFonts w:ascii="Arial" w:hAnsi="Arial" w:cs="Arial"/>
                <w:color w:val="000000"/>
                <w:sz w:val="16"/>
                <w:szCs w:val="16"/>
                <w:highlight w:val="yellow"/>
              </w:rPr>
            </w:pPr>
            <w:r w:rsidRPr="0025318F">
              <w:rPr>
                <w:rFonts w:ascii="Arial" w:hAnsi="Arial" w:cs="Arial"/>
                <w:color w:val="000000"/>
                <w:sz w:val="16"/>
                <w:szCs w:val="16"/>
              </w:rPr>
              <w:t>GARA   EUROPEA   A   PROCEDURA   AP</w:t>
            </w:r>
            <w:r w:rsidR="00D34421" w:rsidRPr="0025318F">
              <w:rPr>
                <w:rFonts w:ascii="Arial" w:hAnsi="Arial" w:cs="Arial"/>
                <w:color w:val="000000"/>
                <w:sz w:val="16"/>
                <w:szCs w:val="16"/>
              </w:rPr>
              <w:t>ERTA   PER   L’AFFIDAMENTO DEL</w:t>
            </w:r>
            <w:r w:rsidR="00920254" w:rsidRPr="0025318F">
              <w:rPr>
                <w:rFonts w:ascii="Arial" w:hAnsi="Arial" w:cs="Arial"/>
                <w:color w:val="000000"/>
                <w:sz w:val="16"/>
                <w:szCs w:val="16"/>
              </w:rPr>
              <w:t xml:space="preserve"> </w:t>
            </w:r>
            <w:r w:rsidR="00D34421" w:rsidRPr="0025318F">
              <w:rPr>
                <w:rFonts w:ascii="Arial" w:hAnsi="Arial" w:cs="Arial"/>
                <w:color w:val="000000"/>
                <w:sz w:val="16"/>
                <w:szCs w:val="16"/>
              </w:rPr>
              <w:t>SERVIZIO DI COPERTURA ASSICURATIVA POLIZZA ALL RISKS DANNI AI BENI</w:t>
            </w:r>
          </w:p>
        </w:tc>
      </w:tr>
      <w:tr w:rsidR="00A23B3E" w:rsidRPr="00D3442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F38CE" w:rsidRDefault="00A23B3E">
            <w:pPr>
              <w:rPr>
                <w:sz w:val="16"/>
                <w:szCs w:val="16"/>
              </w:rPr>
            </w:pPr>
            <w:r w:rsidRPr="001F38CE">
              <w:rPr>
                <w:rFonts w:ascii="Arial" w:hAnsi="Arial" w:cs="Arial"/>
                <w:sz w:val="16"/>
                <w:szCs w:val="16"/>
              </w:rPr>
              <w:t>Numero di riferimento attribuito al fascicolo dall'amministrazione aggiudicatrice o ente aggiudicatore (ove esistente) (</w:t>
            </w:r>
            <w:r w:rsidRPr="001F38CE">
              <w:rPr>
                <w:rStyle w:val="Rimandonotaapidipagina"/>
                <w:rFonts w:ascii="Arial" w:hAnsi="Arial" w:cs="Arial"/>
                <w:sz w:val="16"/>
                <w:szCs w:val="16"/>
              </w:rPr>
              <w:footnoteReference w:id="5"/>
            </w:r>
            <w:r w:rsidRPr="001F38CE">
              <w:rPr>
                <w:rFonts w:ascii="Arial" w:hAnsi="Arial" w:cs="Arial"/>
                <w:sz w:val="16"/>
                <w:szCs w:val="16"/>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F38CE" w:rsidRDefault="001F38CE" w:rsidP="001F38CE">
            <w:pPr>
              <w:rPr>
                <w:sz w:val="16"/>
                <w:szCs w:val="16"/>
              </w:rPr>
            </w:pPr>
            <w:r w:rsidRPr="001F38CE">
              <w:rPr>
                <w:rFonts w:ascii="Arial" w:hAnsi="Arial" w:cs="Arial"/>
                <w:color w:val="000000"/>
                <w:sz w:val="16"/>
                <w:szCs w:val="16"/>
              </w:rPr>
              <w:t>GARA 2023-074</w:t>
            </w:r>
            <w:r w:rsidR="00DD2635" w:rsidRPr="001F38CE">
              <w:rPr>
                <w:rFonts w:ascii="Arial" w:hAnsi="Arial" w:cs="Arial"/>
                <w:color w:val="000000"/>
                <w:sz w:val="16"/>
                <w:szCs w:val="16"/>
              </w:rPr>
              <w:t>-</w:t>
            </w:r>
            <w:r w:rsidRPr="001F38CE">
              <w:rPr>
                <w:rFonts w:ascii="Arial" w:hAnsi="Arial" w:cs="Arial"/>
                <w:color w:val="000000"/>
                <w:sz w:val="16"/>
                <w:szCs w:val="16"/>
              </w:rPr>
              <w:t>TH</w:t>
            </w:r>
            <w:r w:rsidR="00DD2635" w:rsidRPr="001F38CE">
              <w:rPr>
                <w:rFonts w:ascii="Arial" w:hAnsi="Arial" w:cs="Arial"/>
                <w:color w:val="000000"/>
                <w:sz w:val="16"/>
                <w:szCs w:val="16"/>
              </w:rPr>
              <w:t xml:space="preserve">  </w:t>
            </w:r>
          </w:p>
        </w:tc>
      </w:tr>
      <w:tr w:rsidR="00A23B3E" w:rsidRPr="00D34421" w:rsidTr="0025318F">
        <w:trPr>
          <w:trHeight w:val="112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A23B3E">
            <w:pPr>
              <w:rPr>
                <w:rFonts w:ascii="Arial" w:hAnsi="Arial" w:cs="Arial"/>
                <w:sz w:val="16"/>
                <w:szCs w:val="16"/>
              </w:rPr>
            </w:pPr>
            <w:r w:rsidRPr="0025318F">
              <w:rPr>
                <w:rFonts w:ascii="Arial" w:hAnsi="Arial" w:cs="Arial"/>
                <w:sz w:val="16"/>
                <w:szCs w:val="16"/>
              </w:rPr>
              <w:t xml:space="preserve">CIG </w:t>
            </w:r>
          </w:p>
          <w:p w:rsidR="00A23B3E" w:rsidRPr="0025318F" w:rsidRDefault="00A23B3E">
            <w:pPr>
              <w:rPr>
                <w:rFonts w:ascii="Arial" w:hAnsi="Arial" w:cs="Arial"/>
                <w:sz w:val="16"/>
                <w:szCs w:val="16"/>
              </w:rPr>
            </w:pPr>
            <w:r w:rsidRPr="0025318F">
              <w:rPr>
                <w:rFonts w:ascii="Arial" w:hAnsi="Arial" w:cs="Arial"/>
                <w:sz w:val="16"/>
                <w:szCs w:val="16"/>
              </w:rPr>
              <w:t>CUP (ove previsto)</w:t>
            </w:r>
          </w:p>
          <w:p w:rsidR="00A23B3E" w:rsidRPr="0025318F" w:rsidRDefault="00A23B3E">
            <w:pPr>
              <w:rPr>
                <w:color w:val="000000"/>
                <w:sz w:val="16"/>
                <w:szCs w:val="16"/>
              </w:rPr>
            </w:pPr>
            <w:r w:rsidRPr="0025318F">
              <w:rPr>
                <w:rFonts w:ascii="Arial" w:hAnsi="Arial" w:cs="Arial"/>
                <w:sz w:val="16"/>
                <w:szCs w:val="16"/>
              </w:rPr>
              <w:t>Codice progetto (ove l’appalto sia finanziato o cofinanziato con fondi europei)</w:t>
            </w:r>
            <w:r w:rsidRPr="0025318F">
              <w:rPr>
                <w:rFonts w:ascii="Arial" w:hAnsi="Arial" w:cs="Arial"/>
                <w:color w:val="000000"/>
                <w:sz w:val="16"/>
                <w:szCs w:val="16"/>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5318F" w:rsidRDefault="00612955" w:rsidP="001F38CE">
            <w:pPr>
              <w:rPr>
                <w:color w:val="000000"/>
                <w:sz w:val="16"/>
                <w:szCs w:val="16"/>
                <w:highlight w:val="yellow"/>
              </w:rPr>
            </w:pPr>
            <w:r w:rsidRPr="00612955">
              <w:rPr>
                <w:rFonts w:ascii="Arial" w:hAnsi="Arial" w:cs="Arial"/>
                <w:color w:val="000000"/>
                <w:sz w:val="16"/>
                <w:szCs w:val="16"/>
              </w:rPr>
              <w:t>984383097D</w:t>
            </w:r>
          </w:p>
        </w:tc>
      </w:tr>
    </w:tbl>
    <w:p w:rsidR="00A23B3E" w:rsidRPr="00D34421"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18"/>
          <w:szCs w:val="18"/>
        </w:rPr>
      </w:pPr>
      <w:r w:rsidRPr="00D34421">
        <w:rPr>
          <w:rFonts w:ascii="Arial" w:hAnsi="Arial" w:cs="Arial"/>
          <w:b/>
          <w:sz w:val="18"/>
          <w:szCs w:val="18"/>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bookmarkStart w:id="0" w:name="_GoBack"/>
      <w:bookmarkEnd w:id="0"/>
      <w:r w:rsidR="00D95496" w:rsidRPr="003A443E">
        <w:rPr>
          <w:rFonts w:ascii="Arial" w:hAnsi="Arial" w:cs="Arial"/>
          <w:b w:val="0"/>
          <w:caps/>
          <w:color w:val="000000"/>
          <w:sz w:val="14"/>
          <w:szCs w:val="14"/>
        </w:rPr>
        <w:t>FA AFFIDAMENTO</w:t>
      </w:r>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955" w:rsidRDefault="00612955">
      <w:pPr>
        <w:spacing w:before="0" w:after="0"/>
      </w:pPr>
      <w:r>
        <w:separator/>
      </w:r>
    </w:p>
  </w:endnote>
  <w:endnote w:type="continuationSeparator" w:id="0">
    <w:p w:rsidR="00612955" w:rsidRDefault="006129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955" w:rsidRPr="00D509A5" w:rsidRDefault="0061295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D95496">
      <w:rPr>
        <w:rFonts w:ascii="Calibri" w:hAnsi="Calibri"/>
        <w:noProof/>
        <w:sz w:val="20"/>
        <w:szCs w:val="20"/>
      </w:rPr>
      <w:t>14</w:t>
    </w:r>
    <w:r w:rsidRPr="00D509A5">
      <w:rPr>
        <w:rFonts w:ascii="Calibri" w:hAnsi="Calibri"/>
        <w:sz w:val="20"/>
        <w:szCs w:val="20"/>
      </w:rPr>
      <w:fldChar w:fldCharType="end"/>
    </w:r>
  </w:p>
  <w:p w:rsidR="00612955" w:rsidRDefault="006129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955" w:rsidRDefault="00612955">
      <w:pPr>
        <w:spacing w:before="0" w:after="0"/>
      </w:pPr>
      <w:r>
        <w:separator/>
      </w:r>
    </w:p>
  </w:footnote>
  <w:footnote w:type="continuationSeparator" w:id="0">
    <w:p w:rsidR="00612955" w:rsidRDefault="00612955">
      <w:pPr>
        <w:spacing w:before="0" w:after="0"/>
      </w:pPr>
      <w:r>
        <w:continuationSeparator/>
      </w:r>
    </w:p>
  </w:footnote>
  <w:footnote w:id="1">
    <w:p w:rsidR="00612955" w:rsidRPr="001F35A9" w:rsidRDefault="00612955"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12955" w:rsidRPr="001F35A9" w:rsidRDefault="00612955"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12955" w:rsidRPr="001F35A9" w:rsidRDefault="00612955"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12955" w:rsidRPr="001F35A9" w:rsidRDefault="00612955"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12955" w:rsidRPr="001F35A9" w:rsidRDefault="00612955"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12955" w:rsidRPr="001F35A9" w:rsidRDefault="00612955"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12955" w:rsidRPr="001F35A9" w:rsidRDefault="00612955"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12955" w:rsidRPr="001F35A9" w:rsidRDefault="00612955"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12955" w:rsidRPr="001F35A9" w:rsidRDefault="00612955"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12955" w:rsidRPr="001F35A9" w:rsidRDefault="00612955"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12955" w:rsidRPr="001F35A9" w:rsidRDefault="00612955"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12955" w:rsidRPr="001F35A9" w:rsidRDefault="00612955"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12955" w:rsidRPr="001F35A9" w:rsidRDefault="00612955"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12955" w:rsidRPr="001F35A9" w:rsidRDefault="00612955"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12955" w:rsidRPr="003E60D1" w:rsidRDefault="006129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12955" w:rsidRPr="003E60D1" w:rsidRDefault="006129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12955" w:rsidRPr="003E60D1" w:rsidRDefault="006129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12955" w:rsidRPr="003E60D1" w:rsidRDefault="006129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12955" w:rsidRPr="003E60D1" w:rsidRDefault="00612955"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12955" w:rsidRPr="003E60D1" w:rsidRDefault="00612955"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12955" w:rsidRPr="003E60D1" w:rsidRDefault="006129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12955" w:rsidRPr="003E60D1" w:rsidRDefault="00612955"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12955" w:rsidRPr="003E60D1" w:rsidRDefault="00612955"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12955" w:rsidRPr="003E60D1" w:rsidRDefault="00612955"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12955" w:rsidRPr="003E60D1" w:rsidRDefault="006129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12955" w:rsidRPr="003E60D1" w:rsidRDefault="00612955"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12955" w:rsidRPr="003E60D1" w:rsidRDefault="00612955"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12955" w:rsidRPr="003E60D1" w:rsidRDefault="006129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12955" w:rsidRPr="00BF74E1" w:rsidRDefault="00612955"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12955" w:rsidRPr="00F351F0" w:rsidRDefault="00612955"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12955" w:rsidRPr="003E60D1" w:rsidRDefault="006129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12955" w:rsidRPr="003E60D1" w:rsidRDefault="006129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12955" w:rsidRPr="003E60D1" w:rsidRDefault="006129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12955" w:rsidRPr="003E60D1" w:rsidRDefault="006129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12955" w:rsidRPr="003E60D1" w:rsidRDefault="006129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12955" w:rsidRPr="003E60D1" w:rsidRDefault="00612955"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12955" w:rsidRPr="003E60D1" w:rsidRDefault="00612955"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12955" w:rsidRPr="003E60D1" w:rsidRDefault="00612955"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12955" w:rsidRPr="003E60D1" w:rsidRDefault="00612955"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12955" w:rsidRPr="003E60D1" w:rsidRDefault="00612955"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12955" w:rsidRPr="003E60D1" w:rsidRDefault="006129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12955" w:rsidRPr="003E60D1" w:rsidRDefault="006129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12955" w:rsidRPr="003E60D1" w:rsidRDefault="006129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12955" w:rsidRPr="003E60D1" w:rsidRDefault="00612955"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12955" w:rsidRPr="003E60D1" w:rsidRDefault="006129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342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94652"/>
    <w:rsid w:val="001A7B29"/>
    <w:rsid w:val="001D3A2B"/>
    <w:rsid w:val="001D56C2"/>
    <w:rsid w:val="001F35A9"/>
    <w:rsid w:val="001F38CE"/>
    <w:rsid w:val="001F4CAE"/>
    <w:rsid w:val="00240256"/>
    <w:rsid w:val="0025318F"/>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75AEE"/>
    <w:rsid w:val="0058406C"/>
    <w:rsid w:val="005B3B08"/>
    <w:rsid w:val="005C49E6"/>
    <w:rsid w:val="005E2955"/>
    <w:rsid w:val="00612955"/>
    <w:rsid w:val="006130E4"/>
    <w:rsid w:val="00614820"/>
    <w:rsid w:val="00625142"/>
    <w:rsid w:val="00635C8F"/>
    <w:rsid w:val="0064014A"/>
    <w:rsid w:val="006526F7"/>
    <w:rsid w:val="00676172"/>
    <w:rsid w:val="006879D2"/>
    <w:rsid w:val="006A5E21"/>
    <w:rsid w:val="006B430C"/>
    <w:rsid w:val="006B4D39"/>
    <w:rsid w:val="006E1B15"/>
    <w:rsid w:val="006F3D34"/>
    <w:rsid w:val="007222A2"/>
    <w:rsid w:val="00735D86"/>
    <w:rsid w:val="00766402"/>
    <w:rsid w:val="007B50B2"/>
    <w:rsid w:val="007D05C3"/>
    <w:rsid w:val="007D208B"/>
    <w:rsid w:val="007F37C6"/>
    <w:rsid w:val="008058C3"/>
    <w:rsid w:val="008154AA"/>
    <w:rsid w:val="008848D2"/>
    <w:rsid w:val="0089654F"/>
    <w:rsid w:val="008A43B8"/>
    <w:rsid w:val="008C734C"/>
    <w:rsid w:val="008D0F8D"/>
    <w:rsid w:val="008E3A62"/>
    <w:rsid w:val="008F12E6"/>
    <w:rsid w:val="00900583"/>
    <w:rsid w:val="00920254"/>
    <w:rsid w:val="009228DF"/>
    <w:rsid w:val="00934658"/>
    <w:rsid w:val="009644B4"/>
    <w:rsid w:val="0096714E"/>
    <w:rsid w:val="009B711D"/>
    <w:rsid w:val="009E204E"/>
    <w:rsid w:val="009F1511"/>
    <w:rsid w:val="009F2D2E"/>
    <w:rsid w:val="00A23B3E"/>
    <w:rsid w:val="00A2716E"/>
    <w:rsid w:val="00A30CBB"/>
    <w:rsid w:val="00A46950"/>
    <w:rsid w:val="00A811DA"/>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34421"/>
    <w:rsid w:val="00D509A5"/>
    <w:rsid w:val="00D50ECB"/>
    <w:rsid w:val="00D64744"/>
    <w:rsid w:val="00D76F2D"/>
    <w:rsid w:val="00D92A41"/>
    <w:rsid w:val="00D93877"/>
    <w:rsid w:val="00D95496"/>
    <w:rsid w:val="00DA7329"/>
    <w:rsid w:val="00DC7C49"/>
    <w:rsid w:val="00DD2635"/>
    <w:rsid w:val="00DE130D"/>
    <w:rsid w:val="00DE4996"/>
    <w:rsid w:val="00E0264E"/>
    <w:rsid w:val="00E05A14"/>
    <w:rsid w:val="00E4783E"/>
    <w:rsid w:val="00E7111E"/>
    <w:rsid w:val="00E75C59"/>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4183843">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95D2A-62E4-4E74-8B54-CAC8948D7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6371</Words>
  <Characters>36320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42606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52</cp:revision>
  <cp:lastPrinted>2023-03-10T11:45:00Z</cp:lastPrinted>
  <dcterms:created xsi:type="dcterms:W3CDTF">2018-12-24T12:03:00Z</dcterms:created>
  <dcterms:modified xsi:type="dcterms:W3CDTF">2023-05-30T10:52:00Z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